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39DB0" w14:textId="11B7250D" w:rsidR="00E82B0C" w:rsidRPr="006F10EA" w:rsidRDefault="008C2299">
      <w:pPr>
        <w:widowControl w:val="0"/>
        <w:jc w:val="right"/>
        <w:rPr>
          <w:i/>
          <w:iCs/>
          <w:color w:val="000000"/>
          <w:sz w:val="19"/>
          <w:szCs w:val="19"/>
        </w:rPr>
      </w:pPr>
      <w:r w:rsidRPr="006F10EA">
        <w:rPr>
          <w:i/>
          <w:iCs/>
          <w:color w:val="000000"/>
          <w:sz w:val="18"/>
          <w:szCs w:val="22"/>
        </w:rPr>
        <w:t>Z</w:t>
      </w:r>
      <w:r w:rsidR="00E82B0C" w:rsidRPr="006F10EA">
        <w:rPr>
          <w:i/>
          <w:iCs/>
          <w:color w:val="000000"/>
          <w:sz w:val="18"/>
          <w:szCs w:val="22"/>
        </w:rPr>
        <w:t xml:space="preserve">ałącznik </w:t>
      </w:r>
      <w:r w:rsidRPr="006F10EA">
        <w:rPr>
          <w:i/>
          <w:iCs/>
          <w:color w:val="000000"/>
          <w:sz w:val="18"/>
          <w:szCs w:val="22"/>
        </w:rPr>
        <w:t>n</w:t>
      </w:r>
      <w:r w:rsidR="00E82B0C" w:rsidRPr="006F10EA">
        <w:rPr>
          <w:i/>
          <w:iCs/>
          <w:color w:val="000000"/>
          <w:sz w:val="18"/>
          <w:szCs w:val="22"/>
        </w:rPr>
        <w:t xml:space="preserve">r </w:t>
      </w:r>
      <w:r w:rsidR="006451F6">
        <w:rPr>
          <w:i/>
          <w:iCs/>
          <w:color w:val="000000"/>
          <w:sz w:val="18"/>
          <w:szCs w:val="22"/>
        </w:rPr>
        <w:t>3</w:t>
      </w:r>
      <w:r w:rsidRPr="006F10EA">
        <w:rPr>
          <w:i/>
          <w:iCs/>
          <w:color w:val="000000"/>
          <w:sz w:val="18"/>
          <w:szCs w:val="22"/>
        </w:rPr>
        <w:t xml:space="preserve"> do SWZ</w:t>
      </w:r>
      <w:r w:rsidR="009976A4" w:rsidRPr="006F10EA">
        <w:rPr>
          <w:i/>
          <w:iCs/>
          <w:color w:val="000000"/>
          <w:sz w:val="18"/>
          <w:szCs w:val="22"/>
        </w:rPr>
        <w:t xml:space="preserve"> </w:t>
      </w:r>
    </w:p>
    <w:p w14:paraId="598549E5" w14:textId="77777777" w:rsidR="00AD77A4" w:rsidRPr="00E74DD0" w:rsidRDefault="00AD77A4">
      <w:pPr>
        <w:widowControl w:val="0"/>
        <w:rPr>
          <w:color w:val="000000"/>
          <w:sz w:val="14"/>
        </w:rPr>
      </w:pPr>
      <w:r w:rsidRPr="00E74DD0">
        <w:rPr>
          <w:color w:val="000000"/>
        </w:rPr>
        <w:t xml:space="preserve"> </w:t>
      </w:r>
    </w:p>
    <w:p w14:paraId="4402F232" w14:textId="77777777" w:rsidR="002328E4" w:rsidRPr="00E74DD0" w:rsidRDefault="002328E4">
      <w:pPr>
        <w:jc w:val="both"/>
        <w:rPr>
          <w:bCs/>
          <w:color w:val="000000"/>
          <w:sz w:val="12"/>
          <w:szCs w:val="20"/>
        </w:rPr>
      </w:pPr>
    </w:p>
    <w:p w14:paraId="7BCC3F77" w14:textId="65ABBA9B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0822A840" w14:textId="349D4DDB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3F5BFFD4" w14:textId="77777777" w:rsidR="00671D28" w:rsidRPr="00E74DD0" w:rsidRDefault="00671D28" w:rsidP="00671D28">
      <w:pPr>
        <w:jc w:val="center"/>
        <w:rPr>
          <w:bCs/>
          <w:i/>
          <w:color w:val="FF0000"/>
          <w:sz w:val="20"/>
          <w:szCs w:val="20"/>
        </w:rPr>
      </w:pPr>
      <w:r w:rsidRPr="00E74DD0">
        <w:rPr>
          <w:bCs/>
          <w:i/>
          <w:color w:val="FF0000"/>
          <w:sz w:val="20"/>
          <w:szCs w:val="20"/>
        </w:rPr>
        <w:t xml:space="preserve">UWAGA.  Jeżeli Wykonawca polega na zasobach podmiotu udostępniającego zasoby </w:t>
      </w:r>
    </w:p>
    <w:p w14:paraId="42D1EC17" w14:textId="0A77D7E6" w:rsidR="00671D28" w:rsidRPr="00E74DD0" w:rsidRDefault="00671D28" w:rsidP="00671D28">
      <w:pPr>
        <w:jc w:val="center"/>
        <w:rPr>
          <w:bCs/>
          <w:i/>
          <w:color w:val="FF0000"/>
          <w:sz w:val="20"/>
          <w:szCs w:val="20"/>
        </w:rPr>
      </w:pPr>
      <w:r w:rsidRPr="00E74DD0">
        <w:rPr>
          <w:bCs/>
          <w:i/>
          <w:color w:val="FF0000"/>
          <w:sz w:val="20"/>
          <w:szCs w:val="20"/>
        </w:rPr>
        <w:t>niniejsze zobowiązanie należy złożyć wraz z ofertą</w:t>
      </w:r>
    </w:p>
    <w:p w14:paraId="32A2462E" w14:textId="77777777" w:rsidR="00252DFE" w:rsidRPr="00E74DD0" w:rsidRDefault="00252DFE" w:rsidP="00671D28">
      <w:pPr>
        <w:jc w:val="center"/>
        <w:rPr>
          <w:i/>
          <w:color w:val="FF0000"/>
          <w:sz w:val="20"/>
          <w:szCs w:val="20"/>
        </w:rPr>
      </w:pPr>
    </w:p>
    <w:p w14:paraId="64E5FDC5" w14:textId="77777777" w:rsidR="00671D28" w:rsidRPr="00E74DD0" w:rsidRDefault="00671D28">
      <w:pPr>
        <w:jc w:val="both"/>
        <w:rPr>
          <w:bCs/>
          <w:color w:val="000000"/>
          <w:sz w:val="12"/>
          <w:szCs w:val="20"/>
        </w:rPr>
      </w:pPr>
    </w:p>
    <w:p w14:paraId="6095ABEE" w14:textId="77777777" w:rsidR="00005AA7" w:rsidRDefault="00005AA7" w:rsidP="00005AA7">
      <w:pPr>
        <w:spacing w:line="276" w:lineRule="auto"/>
        <w:ind w:left="5246" w:firstLine="708"/>
        <w:rPr>
          <w:b/>
          <w:sz w:val="21"/>
          <w:szCs w:val="21"/>
        </w:rPr>
      </w:pPr>
      <w:r>
        <w:rPr>
          <w:b/>
          <w:sz w:val="21"/>
          <w:szCs w:val="21"/>
        </w:rPr>
        <w:t>Zamawiający:</w:t>
      </w:r>
    </w:p>
    <w:p w14:paraId="68F1B4FB" w14:textId="77777777" w:rsidR="00005AA7" w:rsidRDefault="00005AA7" w:rsidP="00005AA7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Gmina Reszel</w:t>
      </w:r>
    </w:p>
    <w:p w14:paraId="1BB8F420" w14:textId="77777777" w:rsidR="00005AA7" w:rsidRDefault="00005AA7" w:rsidP="00005AA7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ul. Rynek 24</w:t>
      </w:r>
    </w:p>
    <w:p w14:paraId="217A3B88" w14:textId="77777777" w:rsidR="00005AA7" w:rsidRDefault="00005AA7" w:rsidP="00005AA7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11- 440 Reszel</w:t>
      </w:r>
    </w:p>
    <w:p w14:paraId="7D0063DF" w14:textId="77777777" w:rsidR="00005AA7" w:rsidRDefault="00005AA7" w:rsidP="00D95825">
      <w:pPr>
        <w:spacing w:line="480" w:lineRule="auto"/>
        <w:rPr>
          <w:b/>
          <w:bCs/>
          <w:color w:val="000000"/>
          <w:sz w:val="21"/>
          <w:szCs w:val="21"/>
        </w:rPr>
      </w:pPr>
    </w:p>
    <w:p w14:paraId="2AB4443E" w14:textId="77777777" w:rsidR="00005AA7" w:rsidRDefault="00005AA7" w:rsidP="00D95825">
      <w:pPr>
        <w:spacing w:line="480" w:lineRule="auto"/>
        <w:rPr>
          <w:b/>
          <w:bCs/>
          <w:color w:val="000000"/>
          <w:sz w:val="21"/>
          <w:szCs w:val="21"/>
        </w:rPr>
      </w:pPr>
    </w:p>
    <w:p w14:paraId="13B16B2D" w14:textId="77777777" w:rsidR="00005AA7" w:rsidRDefault="00005AA7" w:rsidP="00D95825">
      <w:pPr>
        <w:spacing w:line="480" w:lineRule="auto"/>
        <w:rPr>
          <w:b/>
          <w:bCs/>
          <w:color w:val="000000"/>
          <w:sz w:val="21"/>
          <w:szCs w:val="21"/>
        </w:rPr>
      </w:pPr>
    </w:p>
    <w:p w14:paraId="03BCE56A" w14:textId="60AACE18" w:rsidR="00D95825" w:rsidRPr="00E74DD0" w:rsidRDefault="003F0773" w:rsidP="00D95825">
      <w:pPr>
        <w:spacing w:line="480" w:lineRule="auto"/>
        <w:rPr>
          <w:b/>
          <w:bCs/>
          <w:color w:val="000000"/>
          <w:sz w:val="21"/>
          <w:szCs w:val="21"/>
        </w:rPr>
      </w:pPr>
      <w:r w:rsidRPr="00E74DD0">
        <w:rPr>
          <w:b/>
          <w:bCs/>
          <w:color w:val="000000"/>
          <w:sz w:val="21"/>
          <w:szCs w:val="21"/>
        </w:rPr>
        <w:t>Nazwa podmiotu udostępniającego zasoby</w:t>
      </w:r>
    </w:p>
    <w:p w14:paraId="04F08E22" w14:textId="77777777" w:rsidR="003F0773" w:rsidRPr="00E74DD0" w:rsidRDefault="003F0773" w:rsidP="00D95825">
      <w:pPr>
        <w:spacing w:line="480" w:lineRule="auto"/>
        <w:rPr>
          <w:b/>
          <w:bCs/>
          <w:sz w:val="11"/>
          <w:szCs w:val="11"/>
        </w:rPr>
      </w:pPr>
    </w:p>
    <w:p w14:paraId="00B9C32B" w14:textId="3B2C2525" w:rsidR="00D95825" w:rsidRPr="00E74DD0" w:rsidRDefault="00D95825" w:rsidP="00D95825">
      <w:pPr>
        <w:spacing w:line="480" w:lineRule="auto"/>
        <w:ind w:right="5954"/>
        <w:rPr>
          <w:sz w:val="21"/>
          <w:szCs w:val="21"/>
        </w:rPr>
      </w:pPr>
      <w:r w:rsidRPr="00E74DD0">
        <w:rPr>
          <w:sz w:val="21"/>
          <w:szCs w:val="21"/>
        </w:rPr>
        <w:t>…………………………………………………………………………</w:t>
      </w:r>
      <w:r w:rsidR="000A5E1E" w:rsidRPr="00E74DD0">
        <w:rPr>
          <w:sz w:val="21"/>
          <w:szCs w:val="21"/>
        </w:rPr>
        <w:t>…………………………………………………………</w:t>
      </w:r>
    </w:p>
    <w:p w14:paraId="7180E9D0" w14:textId="77777777" w:rsidR="00D95825" w:rsidRPr="00E74DD0" w:rsidRDefault="00D95825" w:rsidP="00D95825">
      <w:pPr>
        <w:ind w:right="5953"/>
        <w:rPr>
          <w:i/>
          <w:sz w:val="16"/>
          <w:szCs w:val="16"/>
        </w:rPr>
      </w:pPr>
      <w:r w:rsidRPr="00E74DD0">
        <w:rPr>
          <w:i/>
          <w:sz w:val="16"/>
          <w:szCs w:val="16"/>
        </w:rPr>
        <w:t>(pełna nazwa/firma, adres, w zależności od podmiotu: NIP, KRS/</w:t>
      </w:r>
      <w:proofErr w:type="spellStart"/>
      <w:r w:rsidRPr="00E74DD0">
        <w:rPr>
          <w:i/>
          <w:sz w:val="16"/>
          <w:szCs w:val="16"/>
        </w:rPr>
        <w:t>CEiDG</w:t>
      </w:r>
      <w:proofErr w:type="spellEnd"/>
      <w:r w:rsidRPr="00E74DD0">
        <w:rPr>
          <w:i/>
          <w:sz w:val="16"/>
          <w:szCs w:val="16"/>
        </w:rPr>
        <w:t>)</w:t>
      </w:r>
    </w:p>
    <w:p w14:paraId="743CAFDB" w14:textId="77777777" w:rsidR="00E74DD0" w:rsidRPr="00E74DD0" w:rsidRDefault="00E74DD0" w:rsidP="00E74DD0">
      <w:pPr>
        <w:spacing w:after="120"/>
        <w:jc w:val="center"/>
        <w:rPr>
          <w:b/>
          <w:u w:val="single"/>
        </w:rPr>
      </w:pPr>
      <w:r w:rsidRPr="00E74DD0">
        <w:rPr>
          <w:b/>
          <w:u w:val="single"/>
        </w:rPr>
        <w:t>Zobowiązanie podmiotu udostępniającego zasoby</w:t>
      </w:r>
    </w:p>
    <w:p w14:paraId="6F8A3505" w14:textId="77777777" w:rsidR="00D95825" w:rsidRPr="00E74DD0" w:rsidRDefault="00D95825" w:rsidP="00FA21B4">
      <w:pPr>
        <w:spacing w:after="120"/>
        <w:jc w:val="both"/>
        <w:rPr>
          <w:b/>
          <w:u w:val="single"/>
        </w:rPr>
      </w:pPr>
    </w:p>
    <w:p w14:paraId="459C9818" w14:textId="77777777" w:rsidR="00D95825" w:rsidRPr="00E74DD0" w:rsidRDefault="00D95825" w:rsidP="00FA21B4">
      <w:pPr>
        <w:jc w:val="both"/>
        <w:rPr>
          <w:b/>
          <w:sz w:val="21"/>
          <w:szCs w:val="21"/>
        </w:rPr>
      </w:pPr>
    </w:p>
    <w:p w14:paraId="2383B008" w14:textId="4111E8FC" w:rsidR="00D95825" w:rsidRPr="000444D8" w:rsidRDefault="00D95825" w:rsidP="00AE034F">
      <w:pPr>
        <w:tabs>
          <w:tab w:val="center" w:pos="4536"/>
          <w:tab w:val="right" w:pos="9072"/>
        </w:tabs>
        <w:spacing w:line="276" w:lineRule="auto"/>
        <w:jc w:val="both"/>
        <w:rPr>
          <w:b/>
          <w:bCs/>
          <w:i/>
          <w:sz w:val="22"/>
          <w:szCs w:val="22"/>
          <w:lang w:eastAsia="zh-CN"/>
        </w:rPr>
      </w:pPr>
      <w:r w:rsidRPr="000444D8">
        <w:rPr>
          <w:sz w:val="22"/>
          <w:szCs w:val="22"/>
        </w:rPr>
        <w:t>Na potrzeby postępowania o udzielenie zamówienia publicznego pn.</w:t>
      </w:r>
      <w:r w:rsidR="00EF6F8A" w:rsidRPr="000444D8">
        <w:rPr>
          <w:sz w:val="22"/>
          <w:szCs w:val="22"/>
        </w:rPr>
        <w:t>:</w:t>
      </w:r>
      <w:r w:rsidR="00860A30" w:rsidRPr="000444D8">
        <w:rPr>
          <w:sz w:val="22"/>
          <w:szCs w:val="22"/>
        </w:rPr>
        <w:t xml:space="preserve"> </w:t>
      </w:r>
      <w:r w:rsidR="00390FA5" w:rsidRPr="00390FA5">
        <w:rPr>
          <w:b/>
          <w:bCs/>
          <w:sz w:val="22"/>
          <w:szCs w:val="22"/>
        </w:rPr>
        <w:t>„Oczyszczanie ulic i chodników na terenie miasta i gminy Reszel z wywozem nieczystości stałych w roku 2025”, numer sprawy: TB-ZP.271.13.2024</w:t>
      </w:r>
      <w:r w:rsidRPr="000444D8">
        <w:rPr>
          <w:sz w:val="22"/>
          <w:szCs w:val="22"/>
        </w:rPr>
        <w:t>, oświadczam, co następuje:</w:t>
      </w:r>
    </w:p>
    <w:p w14:paraId="0E04D82F" w14:textId="77777777" w:rsidR="00D95825" w:rsidRPr="00E74DD0" w:rsidRDefault="00D95825" w:rsidP="00D95825">
      <w:pPr>
        <w:ind w:firstLine="709"/>
        <w:jc w:val="both"/>
        <w:rPr>
          <w:sz w:val="29"/>
          <w:szCs w:val="29"/>
        </w:rPr>
      </w:pPr>
    </w:p>
    <w:p w14:paraId="499597A2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22"/>
          <w:szCs w:val="22"/>
        </w:rPr>
        <w:t xml:space="preserve">Ja/my </w:t>
      </w:r>
      <w:r w:rsidRPr="00E74DD0">
        <w:rPr>
          <w:b/>
          <w:color w:val="000000"/>
          <w:sz w:val="22"/>
          <w:szCs w:val="22"/>
        </w:rPr>
        <w:t>*</w:t>
      </w:r>
      <w:r w:rsidRPr="00E74DD0">
        <w:rPr>
          <w:color w:val="000000"/>
          <w:sz w:val="22"/>
          <w:szCs w:val="22"/>
        </w:rPr>
        <w:t xml:space="preserve">,  </w:t>
      </w:r>
      <w:r w:rsidRPr="00E74DD0">
        <w:rPr>
          <w:color w:val="000000"/>
        </w:rPr>
        <w:t>…………………………………………………………………………………………………</w:t>
      </w:r>
    </w:p>
    <w:p w14:paraId="0AE70955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16"/>
          <w:szCs w:val="16"/>
        </w:rPr>
        <w:t xml:space="preserve">                                                                                    Imię i nazwisko /imiona i nazwiska</w:t>
      </w:r>
    </w:p>
    <w:p w14:paraId="5C5DAF6F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2"/>
          <w:szCs w:val="12"/>
        </w:rPr>
      </w:pPr>
    </w:p>
    <w:p w14:paraId="11201FF3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>działając w imieniu i na rzecz podmiotu:</w:t>
      </w:r>
    </w:p>
    <w:p w14:paraId="187672F7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 xml:space="preserve">                                 </w:t>
      </w:r>
    </w:p>
    <w:p w14:paraId="13251E5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</w:t>
      </w:r>
    </w:p>
    <w:p w14:paraId="120A84D8" w14:textId="77777777" w:rsidR="008C3F08" w:rsidRPr="00E74DD0" w:rsidRDefault="008C3F08" w:rsidP="008C3F08">
      <w:pPr>
        <w:autoSpaceDE w:val="0"/>
        <w:autoSpaceDN w:val="0"/>
        <w:adjustRightInd w:val="0"/>
        <w:spacing w:before="19"/>
        <w:ind w:left="2832" w:hanging="2690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Nazwa i adres podmiotu udostępniającego zasoby, a także w zależności od podmiotu: NIP/PESEL , KRS /</w:t>
      </w:r>
      <w:proofErr w:type="spellStart"/>
      <w:r w:rsidRPr="00E74DD0">
        <w:rPr>
          <w:color w:val="000000"/>
          <w:sz w:val="16"/>
          <w:szCs w:val="16"/>
        </w:rPr>
        <w:t>CEiDG</w:t>
      </w:r>
      <w:proofErr w:type="spellEnd"/>
    </w:p>
    <w:p w14:paraId="389708A5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</w:p>
    <w:p w14:paraId="153361EF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 xml:space="preserve">zobowiązuję / zobowiązujemy się </w:t>
      </w:r>
      <w:r w:rsidRPr="00E74DD0">
        <w:rPr>
          <w:b/>
          <w:color w:val="000000"/>
          <w:sz w:val="22"/>
          <w:szCs w:val="22"/>
        </w:rPr>
        <w:t>*</w:t>
      </w:r>
      <w:r w:rsidRPr="00E74DD0">
        <w:rPr>
          <w:color w:val="000000"/>
          <w:sz w:val="22"/>
          <w:szCs w:val="22"/>
        </w:rPr>
        <w:t xml:space="preserve"> do oddania</w:t>
      </w:r>
    </w:p>
    <w:p w14:paraId="6F40C5F1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</w:rPr>
        <w:tab/>
        <w:t xml:space="preserve">               </w:t>
      </w:r>
    </w:p>
    <w:p w14:paraId="22F6B0A1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22"/>
          <w:szCs w:val="22"/>
        </w:rPr>
        <w:t>Wykonawcy robót</w:t>
      </w:r>
      <w:r w:rsidRPr="00E74DD0">
        <w:rPr>
          <w:color w:val="000000"/>
        </w:rPr>
        <w:t xml:space="preserve">: ………………………………………………………....................... </w:t>
      </w:r>
    </w:p>
    <w:p w14:paraId="6CE2D08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16"/>
          <w:szCs w:val="16"/>
        </w:rPr>
        <w:t xml:space="preserve">   </w:t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  <w:t>Nazwa i adres Wykonawcy</w:t>
      </w:r>
    </w:p>
    <w:p w14:paraId="546796A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>do dyspozycji niezbędnych zasobów:</w:t>
      </w:r>
    </w:p>
    <w:p w14:paraId="250C4297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</w:p>
    <w:p w14:paraId="6263693B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</w:rPr>
        <w:t xml:space="preserve">                                                     </w:t>
      </w:r>
    </w:p>
    <w:p w14:paraId="1AC8D620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</w:rPr>
        <w:t>……………………………………………………………………………………………………</w:t>
      </w:r>
    </w:p>
    <w:p w14:paraId="25CB4D5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center"/>
        <w:rPr>
          <w:color w:val="000000"/>
          <w:sz w:val="18"/>
          <w:szCs w:val="18"/>
        </w:rPr>
      </w:pPr>
      <w:r w:rsidRPr="00E74DD0">
        <w:rPr>
          <w:color w:val="000000"/>
          <w:sz w:val="18"/>
          <w:szCs w:val="18"/>
        </w:rPr>
        <w:t>określenie zasoby (zdolności techniczne i zawodowe )</w:t>
      </w:r>
    </w:p>
    <w:p w14:paraId="0363A40F" w14:textId="77777777" w:rsidR="008C3F08" w:rsidRPr="00E74DD0" w:rsidRDefault="008C3F08" w:rsidP="008C3F08">
      <w:pPr>
        <w:spacing w:line="360" w:lineRule="auto"/>
        <w:jc w:val="center"/>
        <w:rPr>
          <w:i/>
          <w:iCs/>
          <w:color w:val="000000"/>
          <w:sz w:val="12"/>
          <w:szCs w:val="16"/>
        </w:rPr>
      </w:pPr>
    </w:p>
    <w:p w14:paraId="3AFFB91C" w14:textId="56B4DC6B" w:rsidR="008C3F08" w:rsidRPr="00AE034F" w:rsidRDefault="008C3F08" w:rsidP="000444D8">
      <w:pPr>
        <w:tabs>
          <w:tab w:val="center" w:pos="4536"/>
          <w:tab w:val="right" w:pos="9072"/>
        </w:tabs>
        <w:jc w:val="both"/>
        <w:rPr>
          <w:rFonts w:eastAsia="Calibri"/>
          <w:bCs/>
          <w:iCs/>
          <w:sz w:val="22"/>
          <w:szCs w:val="22"/>
          <w:lang w:eastAsia="en-US"/>
        </w:rPr>
      </w:pPr>
      <w:r w:rsidRPr="00E74DD0">
        <w:rPr>
          <w:color w:val="000000"/>
          <w:sz w:val="22"/>
          <w:szCs w:val="22"/>
        </w:rPr>
        <w:t>przy realizacji zamówienia publicznego pn</w:t>
      </w:r>
      <w:r w:rsidRPr="002926A6">
        <w:rPr>
          <w:color w:val="000000"/>
          <w:sz w:val="22"/>
          <w:szCs w:val="22"/>
        </w:rPr>
        <w:t>.:</w:t>
      </w:r>
      <w:r w:rsidR="00CA25F0">
        <w:rPr>
          <w:color w:val="000000"/>
          <w:sz w:val="22"/>
          <w:szCs w:val="22"/>
        </w:rPr>
        <w:t xml:space="preserve"> </w:t>
      </w:r>
      <w:r w:rsidR="00AE034F" w:rsidRPr="00031A8D">
        <w:rPr>
          <w:b/>
          <w:bCs/>
          <w:color w:val="000000"/>
          <w:sz w:val="22"/>
          <w:szCs w:val="22"/>
        </w:rPr>
        <w:t>,,</w:t>
      </w:r>
      <w:r w:rsidR="000444D8" w:rsidRPr="00AE034F">
        <w:rPr>
          <w:b/>
          <w:bCs/>
          <w:iCs/>
          <w:sz w:val="22"/>
          <w:szCs w:val="22"/>
          <w:lang w:eastAsia="zh-CN"/>
        </w:rPr>
        <w:t>Oczyszczanie ulic i chodników na terenie miasta i gminy Reszel wraz z wywozem nieczystości stałych w roku 202</w:t>
      </w:r>
      <w:r w:rsidR="00751097">
        <w:rPr>
          <w:b/>
          <w:bCs/>
          <w:iCs/>
          <w:sz w:val="22"/>
          <w:szCs w:val="22"/>
          <w:lang w:eastAsia="zh-CN"/>
        </w:rPr>
        <w:t>5</w:t>
      </w:r>
      <w:r w:rsidR="00AE034F">
        <w:rPr>
          <w:b/>
          <w:bCs/>
          <w:iCs/>
          <w:sz w:val="22"/>
          <w:szCs w:val="22"/>
          <w:lang w:eastAsia="zh-CN"/>
        </w:rPr>
        <w:t>”</w:t>
      </w:r>
    </w:p>
    <w:p w14:paraId="7F6D35FE" w14:textId="77777777" w:rsidR="008C3F08" w:rsidRPr="00E74DD0" w:rsidRDefault="008C3F08" w:rsidP="008C3F08">
      <w:pPr>
        <w:pStyle w:val="Tekstpodstawowy"/>
        <w:spacing w:line="276" w:lineRule="auto"/>
        <w:rPr>
          <w:b/>
          <w:iCs/>
          <w:color w:val="000000"/>
          <w:sz w:val="16"/>
          <w:szCs w:val="12"/>
        </w:rPr>
      </w:pPr>
    </w:p>
    <w:p w14:paraId="1BBD54C6" w14:textId="77777777" w:rsidR="008C3F08" w:rsidRPr="00E74DD0" w:rsidRDefault="008C3F08" w:rsidP="008C3F08">
      <w:pPr>
        <w:pStyle w:val="Tekstpodstawowy"/>
        <w:spacing w:line="276" w:lineRule="auto"/>
        <w:rPr>
          <w:b/>
          <w:iCs/>
          <w:color w:val="000000"/>
          <w:sz w:val="22"/>
          <w:szCs w:val="18"/>
        </w:rPr>
      </w:pPr>
      <w:r w:rsidRPr="00E74DD0">
        <w:rPr>
          <w:sz w:val="22"/>
          <w:szCs w:val="18"/>
        </w:rPr>
        <w:t>poniżej podajemy szczegółowe informacje dot. udostępnienia zasobów:</w:t>
      </w:r>
    </w:p>
    <w:p w14:paraId="496A0160" w14:textId="77777777" w:rsidR="008C3F08" w:rsidRPr="00E74DD0" w:rsidRDefault="008C3F08" w:rsidP="008C3F08">
      <w:pPr>
        <w:spacing w:line="360" w:lineRule="auto"/>
        <w:jc w:val="both"/>
        <w:rPr>
          <w:sz w:val="16"/>
          <w:szCs w:val="16"/>
        </w:rPr>
      </w:pPr>
    </w:p>
    <w:p w14:paraId="02C3AABA" w14:textId="77777777" w:rsidR="008C3F08" w:rsidRPr="00E74DD0" w:rsidRDefault="008C3F08" w:rsidP="008C3F08">
      <w:pPr>
        <w:numPr>
          <w:ilvl w:val="0"/>
          <w:numId w:val="57"/>
        </w:numPr>
        <w:spacing w:line="360" w:lineRule="auto"/>
        <w:ind w:left="426" w:hanging="426"/>
        <w:jc w:val="both"/>
        <w:rPr>
          <w:b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>Zakres dostępnych Wykonawcy zasobów podmiotu udostępniającego zasoby</w:t>
      </w:r>
      <w:r w:rsidRPr="00E74DD0">
        <w:rPr>
          <w:b/>
          <w:sz w:val="20"/>
          <w:szCs w:val="20"/>
        </w:rPr>
        <w:t>:</w:t>
      </w:r>
    </w:p>
    <w:p w14:paraId="277955CC" w14:textId="07898209" w:rsidR="008C3F08" w:rsidRPr="00E74DD0" w:rsidRDefault="005259D5" w:rsidP="008C3F08">
      <w:pPr>
        <w:spacing w:line="360" w:lineRule="auto"/>
        <w:ind w:left="426"/>
        <w:jc w:val="both"/>
      </w:pPr>
      <w:r w:rsidRPr="00E74DD0">
        <w:t>………………………………………………</w:t>
      </w:r>
      <w:r w:rsidR="008C3F08" w:rsidRPr="00E74DD0">
        <w:t>……………………………………………………</w:t>
      </w:r>
    </w:p>
    <w:p w14:paraId="2F785D77" w14:textId="414E48D8" w:rsidR="005259D5" w:rsidRPr="00E74DD0" w:rsidRDefault="005259D5" w:rsidP="005259D5">
      <w:pPr>
        <w:spacing w:line="360" w:lineRule="auto"/>
        <w:ind w:left="426"/>
        <w:jc w:val="both"/>
      </w:pPr>
      <w:r w:rsidRPr="00E74DD0">
        <w:t>……………………………………………………………………………………………………</w:t>
      </w:r>
    </w:p>
    <w:p w14:paraId="2090B7AB" w14:textId="734D5B6F" w:rsidR="005259D5" w:rsidRPr="00E74DD0" w:rsidRDefault="005259D5" w:rsidP="005259D5">
      <w:pPr>
        <w:spacing w:line="360" w:lineRule="auto"/>
        <w:ind w:left="426"/>
        <w:jc w:val="both"/>
      </w:pPr>
      <w:r w:rsidRPr="00E74DD0">
        <w:t>……………………………………………………………………………………………………</w:t>
      </w:r>
    </w:p>
    <w:p w14:paraId="4DBCED88" w14:textId="77777777" w:rsidR="005259D5" w:rsidRPr="00E74DD0" w:rsidRDefault="005259D5" w:rsidP="005259D5">
      <w:pPr>
        <w:spacing w:line="360" w:lineRule="auto"/>
        <w:ind w:left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1B88B236" w14:textId="77777777" w:rsidR="005259D5" w:rsidRPr="00E74DD0" w:rsidRDefault="005259D5" w:rsidP="005259D5">
      <w:pPr>
        <w:spacing w:line="360" w:lineRule="auto"/>
        <w:ind w:left="426"/>
        <w:jc w:val="both"/>
        <w:rPr>
          <w:b/>
          <w:i/>
          <w:iCs/>
          <w:sz w:val="20"/>
          <w:szCs w:val="20"/>
        </w:rPr>
      </w:pPr>
    </w:p>
    <w:p w14:paraId="025C2037" w14:textId="317CCB1C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zamówienia: </w:t>
      </w:r>
    </w:p>
    <w:p w14:paraId="62E40357" w14:textId="79B9B0C6" w:rsidR="008C3F08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</w:t>
      </w:r>
    </w:p>
    <w:p w14:paraId="362848CC" w14:textId="3E3CA7A3" w:rsidR="00F931CE" w:rsidRPr="00E74DD0" w:rsidRDefault="00F931CE" w:rsidP="000D544E">
      <w:pPr>
        <w:spacing w:line="360" w:lineRule="auto"/>
        <w:ind w:left="426"/>
        <w:jc w:val="both"/>
      </w:pPr>
      <w:r w:rsidRPr="00E74DD0">
        <w:t>……………………………………………………………………………………………………………………………………………………………………………………………………</w:t>
      </w:r>
      <w:r w:rsidR="000D544E">
        <w:t>……………………………………………………………………………………………………</w:t>
      </w:r>
      <w:r w:rsidRPr="00E74DD0">
        <w:t>……</w:t>
      </w:r>
    </w:p>
    <w:p w14:paraId="60610CCD" w14:textId="77777777" w:rsidR="008C3F08" w:rsidRPr="00E74DD0" w:rsidRDefault="008C3F08" w:rsidP="008C3F08">
      <w:pPr>
        <w:spacing w:line="360" w:lineRule="auto"/>
        <w:ind w:left="426"/>
        <w:jc w:val="both"/>
        <w:rPr>
          <w:b/>
          <w:i/>
          <w:iCs/>
          <w:sz w:val="20"/>
          <w:szCs w:val="20"/>
        </w:rPr>
      </w:pPr>
    </w:p>
    <w:p w14:paraId="0634F968" w14:textId="10EB298B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 xml:space="preserve">Czy i w jakim zakresie podmiot udostepniający zasoby, na zdolnościach którego Wykonawca polega </w:t>
      </w:r>
      <w:r w:rsidR="00F931CE" w:rsidRPr="00E74DD0">
        <w:rPr>
          <w:b/>
          <w:i/>
          <w:iCs/>
          <w:sz w:val="20"/>
          <w:szCs w:val="20"/>
        </w:rPr>
        <w:br/>
      </w:r>
      <w:r w:rsidRPr="00E74DD0">
        <w:rPr>
          <w:b/>
          <w:i/>
          <w:iCs/>
          <w:sz w:val="20"/>
          <w:szCs w:val="20"/>
        </w:rPr>
        <w:t>w odniesieniu do warunków udziału w postępowaniu dotyczących wykształcenia, kwalifikacji zawodowych lub doświadczenia, zrealizuje roboty budowalne* lub usługi*, których wskazane zdolności dotyczą:</w:t>
      </w:r>
    </w:p>
    <w:p w14:paraId="6EA7DE22" w14:textId="37F80037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</w:t>
      </w:r>
    </w:p>
    <w:p w14:paraId="339A42E0" w14:textId="402D1C51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</w:t>
      </w:r>
    </w:p>
    <w:p w14:paraId="34A5A5F7" w14:textId="1DA41D34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</w:t>
      </w:r>
    </w:p>
    <w:p w14:paraId="6456A812" w14:textId="3C011C32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</w:t>
      </w:r>
    </w:p>
    <w:p w14:paraId="20DE0339" w14:textId="77777777" w:rsidR="008C3F08" w:rsidRPr="00E74DD0" w:rsidRDefault="008C3F08" w:rsidP="008C3F08">
      <w:pPr>
        <w:autoSpaceDE w:val="0"/>
        <w:autoSpaceDN w:val="0"/>
        <w:adjustRightInd w:val="0"/>
        <w:spacing w:before="29" w:line="178" w:lineRule="exact"/>
        <w:jc w:val="both"/>
        <w:rPr>
          <w:color w:val="000000"/>
          <w:sz w:val="16"/>
          <w:szCs w:val="16"/>
        </w:rPr>
      </w:pPr>
    </w:p>
    <w:p w14:paraId="002E64EC" w14:textId="77777777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>Oświadczam, że w odniesieniu do warunków dotyczących doświadczenia, ww. podmiot/-y na zasobach których polegam, zrealizuje/-ą roboty budowalne* /usługi*, do realizacji których te zdolności są wymagane.</w:t>
      </w:r>
    </w:p>
    <w:p w14:paraId="1DECFED2" w14:textId="77777777" w:rsidR="008C3F08" w:rsidRPr="00E74DD0" w:rsidRDefault="008C3F08" w:rsidP="008C3F08">
      <w:pPr>
        <w:autoSpaceDE w:val="0"/>
        <w:autoSpaceDN w:val="0"/>
        <w:adjustRightInd w:val="0"/>
        <w:spacing w:before="29" w:line="178" w:lineRule="exact"/>
        <w:jc w:val="both"/>
        <w:rPr>
          <w:color w:val="000000"/>
          <w:sz w:val="16"/>
          <w:szCs w:val="16"/>
        </w:rPr>
      </w:pPr>
    </w:p>
    <w:p w14:paraId="01E59DC8" w14:textId="77777777" w:rsidR="008C3F08" w:rsidRPr="00E74DD0" w:rsidRDefault="008C3F08" w:rsidP="008C3F08">
      <w:pPr>
        <w:jc w:val="both"/>
        <w:rPr>
          <w:b/>
          <w:sz w:val="20"/>
          <w:szCs w:val="20"/>
        </w:rPr>
      </w:pPr>
    </w:p>
    <w:p w14:paraId="2CE947A1" w14:textId="1731FFD2" w:rsidR="00E74DD0" w:rsidRPr="00E74DD0" w:rsidRDefault="00E74DD0" w:rsidP="00E74DD0">
      <w:pPr>
        <w:jc w:val="both"/>
        <w:rPr>
          <w:b/>
          <w:bCs/>
          <w:sz w:val="20"/>
          <w:szCs w:val="20"/>
        </w:rPr>
      </w:pPr>
      <w:r w:rsidRPr="00E74DD0">
        <w:rPr>
          <w:b/>
          <w:bCs/>
          <w:sz w:val="20"/>
          <w:szCs w:val="20"/>
        </w:rPr>
        <w:t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(z zgodnie z § 6 Rozporządzenia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75FAD7A0" w14:textId="77777777" w:rsidR="008C3F08" w:rsidRPr="00E74DD0" w:rsidRDefault="008C3F08" w:rsidP="008C3F08">
      <w:pPr>
        <w:jc w:val="both"/>
        <w:rPr>
          <w:b/>
          <w:i/>
          <w:iCs/>
          <w:sz w:val="20"/>
          <w:szCs w:val="20"/>
        </w:rPr>
      </w:pPr>
    </w:p>
    <w:p w14:paraId="332F012C" w14:textId="77777777" w:rsidR="008C3F08" w:rsidRPr="00E74DD0" w:rsidRDefault="008C3F08" w:rsidP="008C3F08">
      <w:pPr>
        <w:rPr>
          <w:b/>
          <w:color w:val="000000"/>
          <w:sz w:val="18"/>
          <w:szCs w:val="18"/>
        </w:rPr>
      </w:pPr>
    </w:p>
    <w:p w14:paraId="763FCAFA" w14:textId="77777777" w:rsidR="008C3F08" w:rsidRPr="00E74DD0" w:rsidRDefault="008C3F08" w:rsidP="008C3F08">
      <w:pPr>
        <w:rPr>
          <w:bCs/>
          <w:i/>
          <w:sz w:val="18"/>
          <w:szCs w:val="18"/>
        </w:rPr>
      </w:pPr>
      <w:r w:rsidRPr="00E74DD0">
        <w:rPr>
          <w:bCs/>
          <w:i/>
          <w:sz w:val="18"/>
          <w:szCs w:val="18"/>
        </w:rPr>
        <w:t>*)  niewłaściwe skreślić</w:t>
      </w:r>
    </w:p>
    <w:p w14:paraId="56CECC0D" w14:textId="77777777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6572AF00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  <w:lang w:val="de-DE"/>
        </w:rPr>
      </w:pPr>
    </w:p>
    <w:p w14:paraId="7CDAABF2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  <w:lang w:val="de-DE"/>
        </w:rPr>
      </w:pPr>
    </w:p>
    <w:p w14:paraId="15250CF0" w14:textId="02A9D0F2" w:rsidR="00E82B0C" w:rsidRPr="00E74DD0" w:rsidRDefault="00E82B0C">
      <w:pPr>
        <w:jc w:val="both"/>
        <w:rPr>
          <w:i/>
          <w:iCs/>
          <w:color w:val="000000"/>
          <w:sz w:val="20"/>
          <w:szCs w:val="20"/>
        </w:rPr>
      </w:pPr>
      <w:r w:rsidRPr="00E74DD0">
        <w:rPr>
          <w:i/>
          <w:iCs/>
          <w:color w:val="000000"/>
          <w:sz w:val="20"/>
          <w:szCs w:val="20"/>
          <w:lang w:val="de-DE"/>
        </w:rPr>
        <w:t xml:space="preserve">......................................, </w:t>
      </w:r>
      <w:proofErr w:type="spellStart"/>
      <w:r w:rsidRPr="00E74DD0">
        <w:rPr>
          <w:i/>
          <w:iCs/>
          <w:color w:val="000000"/>
          <w:sz w:val="20"/>
          <w:szCs w:val="20"/>
          <w:lang w:val="de-DE"/>
        </w:rPr>
        <w:t>dnia</w:t>
      </w:r>
      <w:proofErr w:type="spellEnd"/>
      <w:r w:rsidRPr="00E74DD0">
        <w:rPr>
          <w:i/>
          <w:iCs/>
          <w:color w:val="000000"/>
          <w:sz w:val="20"/>
          <w:szCs w:val="20"/>
          <w:lang w:val="de-DE"/>
        </w:rPr>
        <w:t xml:space="preserve"> ............................. </w:t>
      </w:r>
      <w:r w:rsidRPr="00E74DD0">
        <w:rPr>
          <w:i/>
          <w:iCs/>
          <w:color w:val="000000"/>
          <w:sz w:val="20"/>
          <w:szCs w:val="20"/>
        </w:rPr>
        <w:t xml:space="preserve"> r.    </w:t>
      </w:r>
    </w:p>
    <w:p w14:paraId="65E7AB2F" w14:textId="53E39A97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39078681" w14:textId="2AD31FAA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0B7A1774" w14:textId="6C034C09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5588EF7A" w14:textId="0157FF0E" w:rsidR="00F931CE" w:rsidRPr="00E74DD0" w:rsidRDefault="00F931CE">
      <w:pPr>
        <w:jc w:val="both"/>
        <w:rPr>
          <w:i/>
          <w:iCs/>
          <w:color w:val="000000"/>
          <w:sz w:val="20"/>
          <w:szCs w:val="20"/>
        </w:rPr>
      </w:pPr>
    </w:p>
    <w:p w14:paraId="27E0667F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</w:rPr>
      </w:pPr>
    </w:p>
    <w:p w14:paraId="496E1367" w14:textId="77777777" w:rsidR="00E82B0C" w:rsidRPr="00E74DD0" w:rsidRDefault="00C73A69" w:rsidP="00C60E30">
      <w:pPr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E74DD0">
        <w:rPr>
          <w:color w:val="000000"/>
          <w:sz w:val="14"/>
          <w:szCs w:val="14"/>
        </w:rPr>
        <w:t xml:space="preserve">                                                                       </w:t>
      </w:r>
    </w:p>
    <w:p w14:paraId="1EEB2372" w14:textId="77777777" w:rsidR="002328E4" w:rsidRPr="00E74DD0" w:rsidRDefault="002328E4" w:rsidP="00C60E30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3DBB9BC3" w14:textId="77777777" w:rsidR="00E82B0C" w:rsidRPr="00E74DD0" w:rsidRDefault="00E82B0C">
      <w:pPr>
        <w:autoSpaceDE w:val="0"/>
        <w:ind w:left="4248" w:firstLine="708"/>
        <w:jc w:val="center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………………………………………………………………</w:t>
      </w:r>
    </w:p>
    <w:p w14:paraId="61536F64" w14:textId="508D8FE3" w:rsidR="00BA7692" w:rsidRPr="00E74DD0" w:rsidRDefault="00E82B0C" w:rsidP="00BA7692">
      <w:pPr>
        <w:autoSpaceDE w:val="0"/>
        <w:ind w:left="4248" w:firstLine="708"/>
        <w:jc w:val="center"/>
        <w:rPr>
          <w:color w:val="000000"/>
        </w:rPr>
      </w:pPr>
      <w:r w:rsidRPr="00E74DD0">
        <w:rPr>
          <w:color w:val="000000"/>
          <w:sz w:val="16"/>
          <w:szCs w:val="16"/>
        </w:rPr>
        <w:t>Podpis</w:t>
      </w:r>
    </w:p>
    <w:p w14:paraId="42FACE8F" w14:textId="3CD44C81" w:rsidR="00BA7692" w:rsidRPr="00E74DD0" w:rsidRDefault="00E82B0C" w:rsidP="00C73A69">
      <w:pPr>
        <w:autoSpaceDE w:val="0"/>
        <w:autoSpaceDN w:val="0"/>
        <w:adjustRightInd w:val="0"/>
        <w:jc w:val="both"/>
        <w:rPr>
          <w:color w:val="000000"/>
        </w:rPr>
      </w:pPr>
      <w:r w:rsidRPr="00E74DD0">
        <w:rPr>
          <w:color w:val="000000"/>
        </w:rPr>
        <w:t xml:space="preserve"> </w:t>
      </w:r>
    </w:p>
    <w:p w14:paraId="6715691A" w14:textId="13DAB523" w:rsidR="002328E4" w:rsidRPr="00E74DD0" w:rsidRDefault="002328E4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3F185B09" w14:textId="7064D788" w:rsidR="00C648A5" w:rsidRPr="000D544E" w:rsidRDefault="00252DFE" w:rsidP="000D544E">
      <w:pPr>
        <w:jc w:val="center"/>
        <w:rPr>
          <w:b/>
          <w:sz w:val="20"/>
          <w:szCs w:val="20"/>
        </w:rPr>
      </w:pPr>
      <w:r w:rsidRPr="00860A30">
        <w:rPr>
          <w:b/>
          <w:sz w:val="20"/>
          <w:szCs w:val="20"/>
          <w:u w:val="single"/>
        </w:rPr>
        <w:lastRenderedPageBreak/>
        <w:t xml:space="preserve">UWAGA. </w:t>
      </w:r>
      <w:r w:rsidRPr="00860A30">
        <w:rPr>
          <w:b/>
          <w:sz w:val="20"/>
          <w:szCs w:val="20"/>
        </w:rPr>
        <w:t>Plik należy podpisać kwalifikowanym podpisem elektronicznym lub podpisem zaufanym lub podpisem osobistym przez osobę/osoby uprawnioną/-</w:t>
      </w:r>
      <w:proofErr w:type="spellStart"/>
      <w:r w:rsidRPr="00860A30">
        <w:rPr>
          <w:b/>
          <w:sz w:val="20"/>
          <w:szCs w:val="20"/>
        </w:rPr>
        <w:t>ne</w:t>
      </w:r>
      <w:proofErr w:type="spellEnd"/>
      <w:r w:rsidRPr="00860A30">
        <w:rPr>
          <w:b/>
          <w:sz w:val="20"/>
          <w:szCs w:val="20"/>
        </w:rPr>
        <w:t xml:space="preserve"> do składania oświadczeń woli </w:t>
      </w:r>
      <w:r w:rsidRPr="00860A30">
        <w:rPr>
          <w:b/>
          <w:sz w:val="20"/>
          <w:szCs w:val="20"/>
        </w:rPr>
        <w:br/>
        <w:t>w imieniu podmiotu udostępniającego zasoby.</w:t>
      </w:r>
    </w:p>
    <w:sectPr w:rsidR="00C648A5" w:rsidRPr="000D544E" w:rsidSect="005259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6" w:h="16838"/>
      <w:pgMar w:top="993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F6D571" w14:textId="77777777" w:rsidR="00242C0F" w:rsidRDefault="00242C0F">
      <w:r>
        <w:separator/>
      </w:r>
    </w:p>
  </w:endnote>
  <w:endnote w:type="continuationSeparator" w:id="0">
    <w:p w14:paraId="62E7A238" w14:textId="77777777" w:rsidR="00242C0F" w:rsidRDefault="00242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3BBEA" w14:textId="5DF3412E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1C547" w14:textId="25E85AE1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EA68B" w14:textId="77777777" w:rsidR="007C7EC5" w:rsidRDefault="007C7E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AB86A6" w14:textId="77777777" w:rsidR="00242C0F" w:rsidRDefault="00242C0F">
      <w:r>
        <w:separator/>
      </w:r>
    </w:p>
  </w:footnote>
  <w:footnote w:type="continuationSeparator" w:id="0">
    <w:p w14:paraId="4AB7D146" w14:textId="77777777" w:rsidR="00242C0F" w:rsidRDefault="00242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7A9CBC" w14:textId="77777777" w:rsidR="007C7EC5" w:rsidRDefault="007C7E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A53BC" w14:textId="77777777" w:rsidR="007C7EC5" w:rsidRDefault="007C7EC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A9058" w14:textId="77777777" w:rsidR="00005AA7" w:rsidRDefault="00005AA7" w:rsidP="00005AA7">
    <w:pPr>
      <w:tabs>
        <w:tab w:val="center" w:pos="4536"/>
        <w:tab w:val="right" w:pos="9072"/>
      </w:tabs>
      <w:suppressAutoHyphens/>
      <w:jc w:val="center"/>
      <w:rPr>
        <w:i/>
        <w:sz w:val="16"/>
        <w:szCs w:val="16"/>
        <w:lang w:eastAsia="zh-CN"/>
      </w:rPr>
    </w:pPr>
  </w:p>
  <w:p w14:paraId="7E27283C" w14:textId="77777777" w:rsidR="007C7EC5" w:rsidRDefault="007C7EC5" w:rsidP="007C7EC5">
    <w:pPr>
      <w:pStyle w:val="Nagwek"/>
      <w:spacing w:line="360" w:lineRule="auto"/>
      <w:jc w:val="center"/>
      <w:rPr>
        <w:b/>
        <w:sz w:val="18"/>
        <w:szCs w:val="18"/>
      </w:rPr>
    </w:pPr>
    <w:r>
      <w:rPr>
        <w:b/>
        <w:sz w:val="18"/>
        <w:szCs w:val="18"/>
      </w:rPr>
      <w:t>TB-ZP.271.13.2024</w:t>
    </w:r>
  </w:p>
  <w:p w14:paraId="3F3F7152" w14:textId="77777777" w:rsidR="007C7EC5" w:rsidRDefault="007C7EC5" w:rsidP="007C7EC5">
    <w:pPr>
      <w:pStyle w:val="Nagwek"/>
      <w:spacing w:line="360" w:lineRule="auto"/>
      <w:jc w:val="center"/>
      <w:rPr>
        <w:sz w:val="18"/>
        <w:szCs w:val="18"/>
      </w:rPr>
    </w:pPr>
    <w:r>
      <w:rPr>
        <w:b/>
        <w:sz w:val="18"/>
        <w:szCs w:val="18"/>
      </w:rPr>
      <w:t>„</w:t>
    </w:r>
    <w:r>
      <w:rPr>
        <w:b/>
        <w:bCs/>
        <w:sz w:val="18"/>
        <w:szCs w:val="18"/>
      </w:rPr>
      <w:t>Oczyszczanie ulic i chodników na terenie miasta i gminy Reszel z wywozem nieczystości stałych w roku 2025</w:t>
    </w:r>
    <w:r>
      <w:rPr>
        <w:b/>
        <w:sz w:val="18"/>
        <w:szCs w:val="18"/>
      </w:rPr>
      <w:t>”</w:t>
    </w:r>
  </w:p>
  <w:p w14:paraId="625DB1AF" w14:textId="5A9341CE" w:rsidR="00B51726" w:rsidRDefault="00B51726">
    <w:pPr>
      <w:pStyle w:val="Nagwek"/>
      <w:rPr>
        <w:noProof/>
      </w:rPr>
    </w:pP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AFB68FE"/>
    <w:multiLevelType w:val="hybridMultilevel"/>
    <w:tmpl w:val="919A688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1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4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5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7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189668DE"/>
    <w:multiLevelType w:val="hybridMultilevel"/>
    <w:tmpl w:val="4EAA2180"/>
    <w:lvl w:ilvl="0" w:tplc="81D07D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5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6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0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2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4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5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6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9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70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1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2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4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6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8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9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C1613FD"/>
    <w:multiLevelType w:val="hybridMultilevel"/>
    <w:tmpl w:val="0C4C02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5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6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7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4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 w16cid:durableId="1630163329">
    <w:abstractNumId w:val="85"/>
  </w:num>
  <w:num w:numId="2" w16cid:durableId="724721251">
    <w:abstractNumId w:val="92"/>
  </w:num>
  <w:num w:numId="3" w16cid:durableId="1625115073">
    <w:abstractNumId w:val="35"/>
  </w:num>
  <w:num w:numId="4" w16cid:durableId="234584876">
    <w:abstractNumId w:val="63"/>
  </w:num>
  <w:num w:numId="5" w16cid:durableId="2014528265">
    <w:abstractNumId w:val="74"/>
  </w:num>
  <w:num w:numId="6" w16cid:durableId="1824812697">
    <w:abstractNumId w:val="90"/>
  </w:num>
  <w:num w:numId="7" w16cid:durableId="1480226152">
    <w:abstractNumId w:val="79"/>
  </w:num>
  <w:num w:numId="8" w16cid:durableId="1165441564">
    <w:abstractNumId w:val="53"/>
  </w:num>
  <w:num w:numId="9" w16cid:durableId="993021906">
    <w:abstractNumId w:val="68"/>
  </w:num>
  <w:num w:numId="10" w16cid:durableId="2062897077">
    <w:abstractNumId w:val="67"/>
  </w:num>
  <w:num w:numId="11" w16cid:durableId="1204908252">
    <w:abstractNumId w:val="50"/>
  </w:num>
  <w:num w:numId="12" w16cid:durableId="620068050">
    <w:abstractNumId w:val="38"/>
  </w:num>
  <w:num w:numId="13" w16cid:durableId="1578133013">
    <w:abstractNumId w:val="52"/>
  </w:num>
  <w:num w:numId="14" w16cid:durableId="195630892">
    <w:abstractNumId w:val="61"/>
  </w:num>
  <w:num w:numId="15" w16cid:durableId="1382560478">
    <w:abstractNumId w:val="73"/>
  </w:num>
  <w:num w:numId="16" w16cid:durableId="51269391">
    <w:abstractNumId w:val="54"/>
  </w:num>
  <w:num w:numId="17" w16cid:durableId="2088770918">
    <w:abstractNumId w:val="45"/>
  </w:num>
  <w:num w:numId="18" w16cid:durableId="1082801779">
    <w:abstractNumId w:val="32"/>
  </w:num>
  <w:num w:numId="19" w16cid:durableId="306205782">
    <w:abstractNumId w:val="83"/>
  </w:num>
  <w:num w:numId="20" w16cid:durableId="1401557419">
    <w:abstractNumId w:val="31"/>
  </w:num>
  <w:num w:numId="21" w16cid:durableId="1640722746">
    <w:abstractNumId w:val="76"/>
  </w:num>
  <w:num w:numId="22" w16cid:durableId="1757049228">
    <w:abstractNumId w:val="86"/>
  </w:num>
  <w:num w:numId="23" w16cid:durableId="1518304541">
    <w:abstractNumId w:val="28"/>
  </w:num>
  <w:num w:numId="24" w16cid:durableId="1478261789">
    <w:abstractNumId w:val="27"/>
  </w:num>
  <w:num w:numId="25" w16cid:durableId="1070075310">
    <w:abstractNumId w:val="55"/>
  </w:num>
  <w:num w:numId="26" w16cid:durableId="703867309">
    <w:abstractNumId w:val="80"/>
  </w:num>
  <w:num w:numId="27" w16cid:durableId="477301738">
    <w:abstractNumId w:val="56"/>
  </w:num>
  <w:num w:numId="28" w16cid:durableId="320083664">
    <w:abstractNumId w:val="62"/>
  </w:num>
  <w:num w:numId="29" w16cid:durableId="1926378353">
    <w:abstractNumId w:val="33"/>
  </w:num>
  <w:num w:numId="30" w16cid:durableId="1472484607">
    <w:abstractNumId w:val="93"/>
  </w:num>
  <w:num w:numId="31" w16cid:durableId="2134590910">
    <w:abstractNumId w:val="46"/>
  </w:num>
  <w:num w:numId="32" w16cid:durableId="1686636632">
    <w:abstractNumId w:val="89"/>
  </w:num>
  <w:num w:numId="33" w16cid:durableId="1219977251">
    <w:abstractNumId w:val="64"/>
  </w:num>
  <w:num w:numId="34" w16cid:durableId="1334455709">
    <w:abstractNumId w:val="43"/>
  </w:num>
  <w:num w:numId="35" w16cid:durableId="1255358491">
    <w:abstractNumId w:val="57"/>
  </w:num>
  <w:num w:numId="36" w16cid:durableId="1792742216">
    <w:abstractNumId w:val="71"/>
  </w:num>
  <w:num w:numId="37" w16cid:durableId="389496524">
    <w:abstractNumId w:val="87"/>
  </w:num>
  <w:num w:numId="38" w16cid:durableId="640159572">
    <w:abstractNumId w:val="30"/>
  </w:num>
  <w:num w:numId="39" w16cid:durableId="1915041770">
    <w:abstractNumId w:val="69"/>
  </w:num>
  <w:num w:numId="40" w16cid:durableId="1495342147">
    <w:abstractNumId w:val="51"/>
  </w:num>
  <w:num w:numId="41" w16cid:durableId="287778140">
    <w:abstractNumId w:val="44"/>
  </w:num>
  <w:num w:numId="42" w16cid:durableId="1659730892">
    <w:abstractNumId w:val="91"/>
  </w:num>
  <w:num w:numId="43" w16cid:durableId="337541395">
    <w:abstractNumId w:val="37"/>
  </w:num>
  <w:num w:numId="44" w16cid:durableId="1808429806">
    <w:abstractNumId w:val="49"/>
  </w:num>
  <w:num w:numId="45" w16cid:durableId="1613123575">
    <w:abstractNumId w:val="59"/>
  </w:num>
  <w:num w:numId="46" w16cid:durableId="1261141893">
    <w:abstractNumId w:val="72"/>
  </w:num>
  <w:num w:numId="47" w16cid:durableId="256913229">
    <w:abstractNumId w:val="65"/>
  </w:num>
  <w:num w:numId="48" w16cid:durableId="316767517">
    <w:abstractNumId w:val="88"/>
  </w:num>
  <w:num w:numId="49" w16cid:durableId="1790665125">
    <w:abstractNumId w:val="84"/>
  </w:num>
  <w:num w:numId="50" w16cid:durableId="100229175">
    <w:abstractNumId w:val="66"/>
  </w:num>
  <w:num w:numId="51" w16cid:durableId="1280991293">
    <w:abstractNumId w:val="40"/>
  </w:num>
  <w:num w:numId="52" w16cid:durableId="654456762">
    <w:abstractNumId w:val="78"/>
  </w:num>
  <w:num w:numId="53" w16cid:durableId="1296445688">
    <w:abstractNumId w:val="77"/>
  </w:num>
  <w:num w:numId="54" w16cid:durableId="1744835475">
    <w:abstractNumId w:val="94"/>
  </w:num>
  <w:num w:numId="55" w16cid:durableId="1218667620">
    <w:abstractNumId w:val="36"/>
  </w:num>
  <w:num w:numId="56" w16cid:durableId="1880894025">
    <w:abstractNumId w:val="47"/>
  </w:num>
  <w:num w:numId="57" w16cid:durableId="1361858282">
    <w:abstractNumId w:val="42"/>
  </w:num>
  <w:num w:numId="58" w16cid:durableId="190455926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838031989">
    <w:abstractNumId w:val="81"/>
  </w:num>
  <w:num w:numId="60" w16cid:durableId="1030571027">
    <w:abstractNumId w:val="3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C645391-DB5F-4158-94B8-CA97528EC67E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5AA7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6AAA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1A8D"/>
    <w:rsid w:val="000326E3"/>
    <w:rsid w:val="0003519A"/>
    <w:rsid w:val="00036BEA"/>
    <w:rsid w:val="00037B35"/>
    <w:rsid w:val="000406B1"/>
    <w:rsid w:val="00042021"/>
    <w:rsid w:val="000423F6"/>
    <w:rsid w:val="000444D8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7D8"/>
    <w:rsid w:val="000D28DD"/>
    <w:rsid w:val="000D5156"/>
    <w:rsid w:val="000D544E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05CE"/>
    <w:rsid w:val="00121579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646C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4CA0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C1F"/>
    <w:rsid w:val="001F3D74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058D"/>
    <w:rsid w:val="00241A3E"/>
    <w:rsid w:val="00242154"/>
    <w:rsid w:val="002428AF"/>
    <w:rsid w:val="00242C0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2DFE"/>
    <w:rsid w:val="00253ACD"/>
    <w:rsid w:val="0025548D"/>
    <w:rsid w:val="002555CE"/>
    <w:rsid w:val="00256065"/>
    <w:rsid w:val="002569F6"/>
    <w:rsid w:val="00256D37"/>
    <w:rsid w:val="002575BA"/>
    <w:rsid w:val="00257847"/>
    <w:rsid w:val="00260EA9"/>
    <w:rsid w:val="0026332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6A6"/>
    <w:rsid w:val="00292A8C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070"/>
    <w:rsid w:val="002E228D"/>
    <w:rsid w:val="002E27FD"/>
    <w:rsid w:val="002E3215"/>
    <w:rsid w:val="002E3B81"/>
    <w:rsid w:val="002E3E5B"/>
    <w:rsid w:val="002E3FD5"/>
    <w:rsid w:val="002E4FC4"/>
    <w:rsid w:val="002E5E7C"/>
    <w:rsid w:val="002E7176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790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0FA5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1E7C"/>
    <w:rsid w:val="003A2A9B"/>
    <w:rsid w:val="003A37BB"/>
    <w:rsid w:val="003A3889"/>
    <w:rsid w:val="003A3DD0"/>
    <w:rsid w:val="003A429F"/>
    <w:rsid w:val="003A4318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0773"/>
    <w:rsid w:val="003F14CE"/>
    <w:rsid w:val="003F1E63"/>
    <w:rsid w:val="003F39A7"/>
    <w:rsid w:val="003F449B"/>
    <w:rsid w:val="003F4516"/>
    <w:rsid w:val="003F5053"/>
    <w:rsid w:val="003F6C14"/>
    <w:rsid w:val="003F7341"/>
    <w:rsid w:val="003F783B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3BC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1760"/>
    <w:rsid w:val="004B27B6"/>
    <w:rsid w:val="004B2EB7"/>
    <w:rsid w:val="004B3F84"/>
    <w:rsid w:val="004B5060"/>
    <w:rsid w:val="004B52D2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D6F7E"/>
    <w:rsid w:val="004E0332"/>
    <w:rsid w:val="004E059F"/>
    <w:rsid w:val="004E0C46"/>
    <w:rsid w:val="004E292E"/>
    <w:rsid w:val="004E2EAC"/>
    <w:rsid w:val="004E374D"/>
    <w:rsid w:val="004E4881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9D5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512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A7A8E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D53EE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3FEC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1F6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1D28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4974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0EA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40009"/>
    <w:rsid w:val="0074154B"/>
    <w:rsid w:val="00741C17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1097"/>
    <w:rsid w:val="00751758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379F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C7EC5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3E97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0A30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17BA"/>
    <w:rsid w:val="0087231B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2299"/>
    <w:rsid w:val="008C3B51"/>
    <w:rsid w:val="008C3F08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4A6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7B8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3B7F"/>
    <w:rsid w:val="009956E8"/>
    <w:rsid w:val="009958DF"/>
    <w:rsid w:val="009966AA"/>
    <w:rsid w:val="00996A72"/>
    <w:rsid w:val="0099716A"/>
    <w:rsid w:val="009976A4"/>
    <w:rsid w:val="009A1ABD"/>
    <w:rsid w:val="009A20C8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52A8"/>
    <w:rsid w:val="009C7204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4C6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453F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34F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1D73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0ED7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53AF"/>
    <w:rsid w:val="00B965AC"/>
    <w:rsid w:val="00B96F51"/>
    <w:rsid w:val="00BA05A7"/>
    <w:rsid w:val="00BA0B77"/>
    <w:rsid w:val="00BA1060"/>
    <w:rsid w:val="00BA1ACB"/>
    <w:rsid w:val="00BA2E82"/>
    <w:rsid w:val="00BA2FEC"/>
    <w:rsid w:val="00BA32F1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5107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5FF8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D3"/>
    <w:rsid w:val="00C77F9B"/>
    <w:rsid w:val="00C80140"/>
    <w:rsid w:val="00C8043A"/>
    <w:rsid w:val="00C80B09"/>
    <w:rsid w:val="00C80D96"/>
    <w:rsid w:val="00C8395C"/>
    <w:rsid w:val="00C83E50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25F0"/>
    <w:rsid w:val="00CA3269"/>
    <w:rsid w:val="00CA4F22"/>
    <w:rsid w:val="00CA5057"/>
    <w:rsid w:val="00CA54A1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53CD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5B78"/>
    <w:rsid w:val="00D27D56"/>
    <w:rsid w:val="00D31B54"/>
    <w:rsid w:val="00D34B07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5B33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02FA"/>
    <w:rsid w:val="00D81897"/>
    <w:rsid w:val="00D82D08"/>
    <w:rsid w:val="00D84268"/>
    <w:rsid w:val="00D84FC9"/>
    <w:rsid w:val="00D850C6"/>
    <w:rsid w:val="00D86BB4"/>
    <w:rsid w:val="00D92139"/>
    <w:rsid w:val="00D92E68"/>
    <w:rsid w:val="00D930B2"/>
    <w:rsid w:val="00D93489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6EDA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3BA3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4DD0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809"/>
    <w:rsid w:val="00EF69CE"/>
    <w:rsid w:val="00EF6B44"/>
    <w:rsid w:val="00EF6F8A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894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EE4"/>
    <w:rsid w:val="00F87234"/>
    <w:rsid w:val="00F87E8E"/>
    <w:rsid w:val="00F90056"/>
    <w:rsid w:val="00F9120B"/>
    <w:rsid w:val="00F9233D"/>
    <w:rsid w:val="00F9276A"/>
    <w:rsid w:val="00F92BFA"/>
    <w:rsid w:val="00F931CE"/>
    <w:rsid w:val="00F94F95"/>
    <w:rsid w:val="00F951DD"/>
    <w:rsid w:val="00F95983"/>
    <w:rsid w:val="00F95B05"/>
    <w:rsid w:val="00F95E3C"/>
    <w:rsid w:val="00F9773B"/>
    <w:rsid w:val="00F977DC"/>
    <w:rsid w:val="00F97F75"/>
    <w:rsid w:val="00FA2152"/>
    <w:rsid w:val="00FA21B4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  <w:style w:type="character" w:customStyle="1" w:styleId="StrongEmphasis">
    <w:name w:val="Strong Emphasis"/>
    <w:rsid w:val="004D6F7E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rsid w:val="007C7EC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645391-DB5F-4158-94B8-CA97528EC67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372</Words>
  <Characters>3507</Characters>
  <Application>Microsoft Office Word</Application>
  <DocSecurity>0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3872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43</cp:revision>
  <cp:lastPrinted>2021-05-19T08:45:00Z</cp:lastPrinted>
  <dcterms:created xsi:type="dcterms:W3CDTF">2021-04-30T10:05:00Z</dcterms:created>
  <dcterms:modified xsi:type="dcterms:W3CDTF">2024-11-25T07:18:00Z</dcterms:modified>
</cp:coreProperties>
</file>